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766862" w:rsidP="00844DAA">
            <w:pPr>
              <w:pStyle w:val="Pieddepage"/>
              <w:tabs>
                <w:tab w:val="clear" w:pos="4536"/>
                <w:tab w:val="clear" w:pos="9072"/>
                <w:tab w:val="left" w:pos="851"/>
              </w:tabs>
              <w:jc w:val="center"/>
              <w:rPr>
                <w:noProof/>
                <w:lang w:eastAsia="fr-FR"/>
              </w:rPr>
            </w:pPr>
            <w:r>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139DF80C"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235A24">
        <w:rPr>
          <w:rFonts w:ascii="Arial" w:hAnsi="Arial" w:cs="Arial"/>
        </w:rPr>
        <w:t>4</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144638B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bordereau de prix unitaire;</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75CEEC6A"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235A24">
        <w:rPr>
          <w:rFonts w:ascii="Arial" w:hAnsi="Arial" w:cs="Arial"/>
        </w:rPr>
        <w:t>242</w:t>
      </w:r>
      <w:r w:rsidR="008C6419">
        <w:rPr>
          <w:rFonts w:ascii="Arial" w:hAnsi="Arial" w:cs="Arial"/>
        </w:rPr>
        <w:t xml:space="preserve"> 5</w:t>
      </w:r>
      <w:r w:rsidR="00887885">
        <w:rPr>
          <w:rFonts w:ascii="Arial" w:hAnsi="Arial" w:cs="Arial"/>
        </w:rPr>
        <w:t xml:space="preserve">00 </w:t>
      </w:r>
      <w:r w:rsidRPr="00F27CFE">
        <w:rPr>
          <w:rFonts w:ascii="Arial" w:hAnsi="Arial" w:cs="Arial"/>
        </w:rPr>
        <w:t>€ HT</w:t>
      </w:r>
      <w:r w:rsidR="00887885">
        <w:rPr>
          <w:rFonts w:ascii="Arial" w:hAnsi="Arial" w:cs="Arial"/>
        </w:rPr>
        <w:t xml:space="preserve"> soit </w:t>
      </w:r>
      <w:r w:rsidR="00235A24">
        <w:rPr>
          <w:rFonts w:ascii="Arial" w:hAnsi="Arial" w:cs="Arial"/>
        </w:rPr>
        <w:t>97</w:t>
      </w:r>
      <w:r w:rsidR="00887885">
        <w:rPr>
          <w:rFonts w:ascii="Arial" w:hAnsi="Arial" w:cs="Arial"/>
        </w:rPr>
        <w:t>0 000 €HT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separate"/>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6"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59245CD5" w14:textId="77777777" w:rsidR="00766862" w:rsidRDefault="00766862" w:rsidP="00766862">
      <w:pPr>
        <w:tabs>
          <w:tab w:val="left" w:pos="851"/>
        </w:tabs>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r>
      <w:r>
        <w:rPr>
          <w:rFonts w:ascii="Arial" w:hAnsi="Arial" w:cs="Arial"/>
        </w:rPr>
        <w:t>Fonctionnement : DBJ_JAR / BAT_JAR_ENT</w:t>
      </w:r>
    </w:p>
    <w:p w14:paraId="630A3BC8" w14:textId="77777777" w:rsidR="00766862" w:rsidRPr="00142430" w:rsidRDefault="00766862" w:rsidP="00766862">
      <w:pPr>
        <w:tabs>
          <w:tab w:val="left" w:pos="851"/>
        </w:tabs>
        <w:rPr>
          <w:rFonts w:ascii="Arial" w:hAnsi="Arial" w:cs="Arial"/>
          <w:bCs/>
          <w:caps/>
          <w:lang w:val="en-GB"/>
        </w:rPr>
      </w:pPr>
      <w:r>
        <w:tab/>
      </w:r>
      <w:r>
        <w:fldChar w:fldCharType="begin">
          <w:ffData>
            <w:name w:val=""/>
            <w:enabled/>
            <w:calcOnExit w:val="0"/>
            <w:checkBox>
              <w:size w:val="20"/>
              <w:default w:val="1"/>
            </w:checkBox>
          </w:ffData>
        </w:fldChar>
      </w:r>
      <w:r w:rsidRPr="00142430">
        <w:rPr>
          <w:lang w:val="en-GB"/>
        </w:rPr>
        <w:instrText xml:space="preserve"> FORMCHECKBOX </w:instrText>
      </w:r>
      <w:r>
        <w:fldChar w:fldCharType="separate"/>
      </w:r>
      <w:r>
        <w:fldChar w:fldCharType="end"/>
      </w:r>
      <w:r w:rsidRPr="00142430">
        <w:rPr>
          <w:lang w:val="en-GB"/>
        </w:rPr>
        <w:tab/>
      </w:r>
      <w:r w:rsidRPr="00142430">
        <w:rPr>
          <w:rFonts w:ascii="Arial" w:hAnsi="Arial" w:cs="Arial"/>
          <w:lang w:val="en-GB"/>
        </w:rPr>
        <w:t>Investissement : DBJ_SD / SD2 3JAR 01, SD</w:t>
      </w:r>
      <w:r w:rsidRPr="00142430">
        <w:rPr>
          <w:rFonts w:ascii="Arial" w:hAnsi="Arial" w:cs="Arial"/>
          <w:b/>
          <w:caps/>
          <w:lang w:val="en-GB"/>
        </w:rPr>
        <w:t xml:space="preserve"> </w:t>
      </w:r>
      <w:r w:rsidRPr="00142430">
        <w:rPr>
          <w:rFonts w:ascii="Arial" w:hAnsi="Arial" w:cs="Arial"/>
          <w:bCs/>
          <w:caps/>
          <w:lang w:val="en-GB"/>
        </w:rPr>
        <w:t>OP A1 C16, DBJ_JAR / OP A</w:t>
      </w:r>
      <w:r>
        <w:rPr>
          <w:rFonts w:ascii="Arial" w:hAnsi="Arial" w:cs="Arial"/>
          <w:bCs/>
          <w:caps/>
          <w:lang w:val="en-GB"/>
        </w:rPr>
        <w:t>1 C16</w:t>
      </w:r>
    </w:p>
    <w:p w14:paraId="1A959A45" w14:textId="77777777" w:rsidR="00D33A08" w:rsidRPr="00766862" w:rsidRDefault="00D33A08" w:rsidP="009B45B9">
      <w:pPr>
        <w:tabs>
          <w:tab w:val="left" w:pos="851"/>
          <w:tab w:val="left" w:pos="3402"/>
          <w:tab w:val="left" w:pos="6237"/>
          <w:tab w:val="left" w:pos="9072"/>
        </w:tabs>
        <w:jc w:val="both"/>
        <w:rPr>
          <w:rFonts w:ascii="Arial" w:hAnsi="Arial" w:cs="Arial"/>
          <w:b/>
          <w:caps/>
          <w:lang w:val="en-GB"/>
        </w:rPr>
      </w:pPr>
    </w:p>
    <w:p w14:paraId="784BFCD7" w14:textId="77777777" w:rsidR="00D33A08" w:rsidRPr="00766862" w:rsidRDefault="00D33A08" w:rsidP="009B45B9">
      <w:pPr>
        <w:tabs>
          <w:tab w:val="left" w:pos="851"/>
          <w:tab w:val="left" w:pos="3402"/>
          <w:tab w:val="left" w:pos="6237"/>
          <w:tab w:val="left" w:pos="9072"/>
        </w:tabs>
        <w:jc w:val="both"/>
        <w:rPr>
          <w:rFonts w:ascii="Arial" w:hAnsi="Arial" w:cs="Arial"/>
          <w:b/>
          <w:caps/>
          <w:lang w:val="en-GB"/>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A9903" w14:textId="77777777" w:rsidR="00904169" w:rsidRDefault="00904169">
      <w:r>
        <w:separator/>
      </w:r>
    </w:p>
  </w:endnote>
  <w:endnote w:type="continuationSeparator" w:id="0">
    <w:p w14:paraId="2DDA4FE5" w14:textId="77777777" w:rsidR="00904169" w:rsidRDefault="0090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7F254F3B" w:rsidR="005824AE" w:rsidRDefault="00887885" w:rsidP="00FE48C9">
          <w:pPr>
            <w:jc w:val="center"/>
            <w:rPr>
              <w:rFonts w:ascii="Arial" w:hAnsi="Arial" w:cs="Arial"/>
              <w:b/>
            </w:rPr>
          </w:pPr>
          <w:r>
            <w:rPr>
              <w:rFonts w:ascii="Arial" w:hAnsi="Arial" w:cs="Arial"/>
              <w:b/>
              <w:i/>
            </w:rPr>
            <w:t>F_M05_2026_LOT</w:t>
          </w:r>
          <w:r w:rsidR="00235A24">
            <w:rPr>
              <w:rFonts w:ascii="Arial" w:hAnsi="Arial" w:cs="Arial"/>
              <w:b/>
              <w:i/>
            </w:rPr>
            <w:t>4</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183E" w14:textId="77777777" w:rsidR="00904169" w:rsidRDefault="00904169">
      <w:r>
        <w:separator/>
      </w:r>
    </w:p>
  </w:footnote>
  <w:footnote w:type="continuationSeparator" w:id="0">
    <w:p w14:paraId="385F65D8" w14:textId="77777777" w:rsidR="00904169" w:rsidRDefault="00904169">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2999"/>
    <w:rsid w:val="00067F94"/>
    <w:rsid w:val="000A0B97"/>
    <w:rsid w:val="000A2E05"/>
    <w:rsid w:val="000E0020"/>
    <w:rsid w:val="00156924"/>
    <w:rsid w:val="00166B56"/>
    <w:rsid w:val="00167D90"/>
    <w:rsid w:val="00174505"/>
    <w:rsid w:val="001B0590"/>
    <w:rsid w:val="001C40C0"/>
    <w:rsid w:val="001C733C"/>
    <w:rsid w:val="001E1289"/>
    <w:rsid w:val="001E15F5"/>
    <w:rsid w:val="0021527A"/>
    <w:rsid w:val="0021797C"/>
    <w:rsid w:val="00225A1A"/>
    <w:rsid w:val="00235A24"/>
    <w:rsid w:val="002904AF"/>
    <w:rsid w:val="002B72A1"/>
    <w:rsid w:val="002C2CA3"/>
    <w:rsid w:val="002C4B3E"/>
    <w:rsid w:val="002C79D6"/>
    <w:rsid w:val="002E56C1"/>
    <w:rsid w:val="00332B12"/>
    <w:rsid w:val="00354C04"/>
    <w:rsid w:val="00385E76"/>
    <w:rsid w:val="003A7270"/>
    <w:rsid w:val="0043706E"/>
    <w:rsid w:val="0044597F"/>
    <w:rsid w:val="004A6A90"/>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F0DCE"/>
    <w:rsid w:val="0061068C"/>
    <w:rsid w:val="0062455D"/>
    <w:rsid w:val="006357B7"/>
    <w:rsid w:val="0064560F"/>
    <w:rsid w:val="00660727"/>
    <w:rsid w:val="00662A86"/>
    <w:rsid w:val="006A37B0"/>
    <w:rsid w:val="006B5057"/>
    <w:rsid w:val="006C4338"/>
    <w:rsid w:val="006F3DF9"/>
    <w:rsid w:val="007060E5"/>
    <w:rsid w:val="00710FD6"/>
    <w:rsid w:val="00730A78"/>
    <w:rsid w:val="00757151"/>
    <w:rsid w:val="00766862"/>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419"/>
    <w:rsid w:val="008C6962"/>
    <w:rsid w:val="008D2C69"/>
    <w:rsid w:val="00902E03"/>
    <w:rsid w:val="00904169"/>
    <w:rsid w:val="00920BBC"/>
    <w:rsid w:val="00930A5C"/>
    <w:rsid w:val="00934503"/>
    <w:rsid w:val="00972598"/>
    <w:rsid w:val="00983FF3"/>
    <w:rsid w:val="00990988"/>
    <w:rsid w:val="009B1CD0"/>
    <w:rsid w:val="009B45B9"/>
    <w:rsid w:val="009C4738"/>
    <w:rsid w:val="009D661E"/>
    <w:rsid w:val="00A07A3A"/>
    <w:rsid w:val="00A12698"/>
    <w:rsid w:val="00A34D04"/>
    <w:rsid w:val="00AB3291"/>
    <w:rsid w:val="00AE7831"/>
    <w:rsid w:val="00B02608"/>
    <w:rsid w:val="00B0289C"/>
    <w:rsid w:val="00B054DA"/>
    <w:rsid w:val="00B70D35"/>
    <w:rsid w:val="00B87564"/>
    <w:rsid w:val="00BA44E5"/>
    <w:rsid w:val="00BD25AC"/>
    <w:rsid w:val="00BD767E"/>
    <w:rsid w:val="00BE6078"/>
    <w:rsid w:val="00C23457"/>
    <w:rsid w:val="00C630AD"/>
    <w:rsid w:val="00C641D7"/>
    <w:rsid w:val="00C7047F"/>
    <w:rsid w:val="00C77F4C"/>
    <w:rsid w:val="00C83930"/>
    <w:rsid w:val="00C91060"/>
    <w:rsid w:val="00C911FE"/>
    <w:rsid w:val="00CD185D"/>
    <w:rsid w:val="00CD46CC"/>
    <w:rsid w:val="00CE67FD"/>
    <w:rsid w:val="00D01662"/>
    <w:rsid w:val="00D26AD2"/>
    <w:rsid w:val="00D337D7"/>
    <w:rsid w:val="00D33A08"/>
    <w:rsid w:val="00D35270"/>
    <w:rsid w:val="00D412FD"/>
    <w:rsid w:val="00D46BC7"/>
    <w:rsid w:val="00D90A00"/>
    <w:rsid w:val="00D944C4"/>
    <w:rsid w:val="00E1003E"/>
    <w:rsid w:val="00E20DB0"/>
    <w:rsid w:val="00E47798"/>
    <w:rsid w:val="00E55A9E"/>
    <w:rsid w:val="00E74C76"/>
    <w:rsid w:val="00E96FF6"/>
    <w:rsid w:val="00F04A71"/>
    <w:rsid w:val="00F27CFE"/>
    <w:rsid w:val="00F84434"/>
    <w:rsid w:val="00F92811"/>
    <w:rsid w:val="00F9344C"/>
    <w:rsid w:val="00F97CC6"/>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tephanie.guimbard@chateaudefontainebleau.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1622</Words>
  <Characters>8924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10525</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4</cp:revision>
  <cp:lastPrinted>2016-11-04T12:53:00Z</cp:lastPrinted>
  <dcterms:created xsi:type="dcterms:W3CDTF">2026-03-12T13:48:00Z</dcterms:created>
  <dcterms:modified xsi:type="dcterms:W3CDTF">2026-03-12T16:21:00Z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